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38669E3B" w:rsidR="00FC4BEB" w:rsidRDefault="00FC4BEB">
      <w:pPr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podlagi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2C26BF" w:rsidRPr="002C26BF">
        <w:rPr>
          <w:rFonts w:ascii="Arial" w:hAnsi="Arial" w:cs="Arial"/>
        </w:rPr>
        <w:t>Uradni list RS, št. 43/</w:t>
      </w:r>
      <w:r w:rsidR="0001574C">
        <w:rPr>
          <w:rFonts w:ascii="Arial" w:hAnsi="Arial" w:cs="Arial"/>
        </w:rPr>
        <w:t>20</w:t>
      </w:r>
      <w:r w:rsidR="002C26BF" w:rsidRPr="002C26BF">
        <w:rPr>
          <w:rFonts w:ascii="Arial" w:hAnsi="Arial" w:cs="Arial"/>
        </w:rPr>
        <w:t>11</w:t>
      </w:r>
      <w:r>
        <w:rPr>
          <w:rFonts w:ascii="Arial" w:hAnsi="Arial" w:cs="Arial"/>
        </w:rPr>
        <w:t>)</w:t>
      </w:r>
      <w:r>
        <w:rPr>
          <w:rFonts w:ascii="Arial" w:eastAsia="Arial" w:hAnsi="Arial" w:cs="Arial"/>
        </w:rPr>
        <w:t xml:space="preserve"> </w:t>
      </w:r>
    </w:p>
    <w:p w14:paraId="6C787507" w14:textId="77777777" w:rsidR="00FC4BEB" w:rsidRDefault="00FC4BEB">
      <w:pPr>
        <w:rPr>
          <w:rFonts w:ascii="Arial" w:hAnsi="Arial" w:cs="Arial"/>
        </w:rPr>
      </w:pPr>
    </w:p>
    <w:p w14:paraId="642E90BE" w14:textId="77777777" w:rsidR="00FC4BEB" w:rsidRDefault="00FC4BE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sklene</w:t>
      </w:r>
    </w:p>
    <w:p w14:paraId="6973A4F5" w14:textId="77777777" w:rsidR="00FC4BEB" w:rsidRPr="007019F6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PISNI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7019F6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o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organizaciji,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izvajanju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zagotavljanju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varnosti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in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zdravja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pri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delu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7019F6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7019F6">
        <w:rPr>
          <w:rFonts w:ascii="Arial" w:hAnsi="Arial" w:cs="Arial"/>
          <w:b/>
          <w:sz w:val="24"/>
          <w:szCs w:val="24"/>
        </w:rPr>
        <w:t>ter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varstva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pred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požarom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na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skupnem</w:t>
      </w:r>
      <w:r w:rsidRPr="007019F6">
        <w:rPr>
          <w:rFonts w:ascii="Arial" w:eastAsia="Arial" w:hAnsi="Arial" w:cs="Arial"/>
          <w:b/>
          <w:sz w:val="24"/>
          <w:szCs w:val="24"/>
        </w:rPr>
        <w:t xml:space="preserve"> </w:t>
      </w:r>
      <w:r w:rsidRPr="007019F6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Default="00FC4BEB">
      <w:pPr>
        <w:jc w:val="center"/>
      </w:pPr>
    </w:p>
    <w:p w14:paraId="236958FC" w14:textId="77777777" w:rsidR="00FC4BEB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objektih:</w:t>
      </w:r>
      <w:r>
        <w:rPr>
          <w:rFonts w:ascii="Arial" w:eastAsia="Arial" w:hAnsi="Arial" w:cs="Arial"/>
        </w:rPr>
        <w:t xml:space="preserve">    </w:t>
      </w:r>
      <w:r>
        <w:rPr>
          <w:rFonts w:ascii="Arial" w:hAnsi="Arial" w:cs="Arial"/>
        </w:rPr>
        <w:t>Univerzitetnega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 </w:t>
      </w:r>
    </w:p>
    <w:p w14:paraId="38EB6620" w14:textId="77777777" w:rsidR="00FC4BEB" w:rsidRDefault="00FC4BEB">
      <w:pPr>
        <w:jc w:val="both"/>
        <w:rPr>
          <w:rFonts w:ascii="Arial" w:hAnsi="Arial" w:cs="Arial"/>
        </w:rPr>
      </w:pPr>
    </w:p>
    <w:p w14:paraId="39B99F89" w14:textId="13C5B444" w:rsidR="00FC4BEB" w:rsidRDefault="00353653">
      <w:pPr>
        <w:jc w:val="both"/>
        <w:rPr>
          <w:rFonts w:ascii="Arial" w:hAnsi="Arial" w:cs="Arial"/>
        </w:rPr>
      </w:pPr>
      <w:r w:rsidRPr="003B5A57">
        <w:rPr>
          <w:rFonts w:ascii="Arial" w:hAnsi="Arial" w:cs="Arial"/>
        </w:rPr>
        <w:t>Pogodb</w:t>
      </w:r>
      <w:r w:rsidR="004A0CE3">
        <w:rPr>
          <w:rFonts w:ascii="Arial" w:hAnsi="Arial" w:cs="Arial"/>
        </w:rPr>
        <w:t>a</w:t>
      </w:r>
      <w:r w:rsidR="00FC4BEB">
        <w:rPr>
          <w:rFonts w:ascii="Arial" w:eastAsia="Arial" w:hAnsi="Arial" w:cs="Arial"/>
        </w:rPr>
        <w:t xml:space="preserve"> </w:t>
      </w:r>
      <w:r w:rsidR="00FC4BEB">
        <w:rPr>
          <w:rFonts w:ascii="Arial" w:hAnsi="Arial" w:cs="Arial"/>
        </w:rPr>
        <w:t>št.:</w:t>
      </w:r>
      <w:r w:rsidR="0001574C">
        <w:rPr>
          <w:rFonts w:ascii="Arial" w:eastAsia="Arial" w:hAnsi="Arial" w:cs="Arial"/>
        </w:rPr>
        <w:t xml:space="preserve"> </w:t>
      </w:r>
      <w:r w:rsidR="00E60D26">
        <w:rPr>
          <w:rFonts w:ascii="Arial" w:hAnsi="Arial" w:cs="Arial"/>
        </w:rPr>
        <w:t>………………………………………….</w:t>
      </w:r>
    </w:p>
    <w:p w14:paraId="212A104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1CCC5EFE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3FBEE450" w:rsidR="00FC4BEB" w:rsidRPr="00F311D5" w:rsidRDefault="00FC4BEB">
      <w:pPr>
        <w:tabs>
          <w:tab w:val="left" w:pos="7116"/>
        </w:tabs>
        <w:rPr>
          <w:rFonts w:ascii="Arial" w:hAnsi="Arial" w:cs="Arial"/>
        </w:rPr>
      </w:pPr>
      <w:r w:rsidRPr="00FA2CB8">
        <w:rPr>
          <w:rFonts w:ascii="Arial" w:hAnsi="Arial" w:cs="Arial"/>
        </w:rPr>
        <w:t>Izvajalec:</w:t>
      </w:r>
      <w:r w:rsidR="0001574C">
        <w:rPr>
          <w:rFonts w:ascii="Arial" w:hAnsi="Arial" w:cs="Arial"/>
        </w:rPr>
        <w:t xml:space="preserve"> </w:t>
      </w:r>
      <w:r w:rsidR="00E60D26">
        <w:rPr>
          <w:rFonts w:ascii="Arial" w:hAnsi="Arial" w:cs="Arial"/>
        </w:rPr>
        <w:t>…………………………………………………………………….</w:t>
      </w:r>
    </w:p>
    <w:p w14:paraId="25B2F91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6CFB881E" w:rsidR="00FC4BEB" w:rsidRDefault="00FC4BEB">
      <w:pPr>
        <w:tabs>
          <w:tab w:val="left" w:pos="7116"/>
        </w:tabs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del: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Univerzitetni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klinični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Ljubljanska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ulica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5,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2000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C542753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ureja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organizacijo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naložena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razmer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omenjenem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38F12A28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C13BC9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08A1E202" w:rsidR="00FC4BEB" w:rsidRPr="002C26BF" w:rsidRDefault="00FC4BEB">
      <w:pPr>
        <w:tabs>
          <w:tab w:val="left" w:pos="7116"/>
        </w:tabs>
        <w:rPr>
          <w:rFonts w:ascii="Arial" w:hAnsi="Arial" w:cs="Arial"/>
        </w:rPr>
      </w:pPr>
      <w:r w:rsidRPr="002C26BF">
        <w:rPr>
          <w:rFonts w:ascii="Arial" w:hAnsi="Arial" w:cs="Arial"/>
        </w:rPr>
        <w:t>Skupno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delovišču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mora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skladu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z:</w:t>
      </w:r>
    </w:p>
    <w:p w14:paraId="15CE9E5A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43/11)</w:t>
      </w:r>
      <w:r w:rsidRPr="002C26BF">
        <w:rPr>
          <w:rFonts w:ascii="Arial" w:hAnsi="Arial" w:cs="Arial"/>
        </w:rPr>
        <w:t>,</w:t>
      </w:r>
    </w:p>
    <w:p w14:paraId="329DA9CE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Zakonom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varstvu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pred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požarom</w:t>
      </w:r>
      <w:r w:rsidRPr="002C26BF">
        <w:rPr>
          <w:rFonts w:ascii="Arial" w:eastAsia="Arial" w:hAnsi="Arial" w:cs="Arial"/>
        </w:rPr>
        <w:t xml:space="preserve"> </w:t>
      </w:r>
      <w:r w:rsidR="002C26BF" w:rsidRPr="002C26BF">
        <w:rPr>
          <w:rFonts w:ascii="Arial" w:hAnsi="Arial" w:cs="Arial"/>
        </w:rPr>
        <w:t>(Uradni list RS, št. 3/07 – uradno prečiščeno besedilo, 9/11 in 83/12),</w:t>
      </w:r>
    </w:p>
    <w:p w14:paraId="658805C5" w14:textId="77777777" w:rsidR="00FC4BEB" w:rsidRPr="002C26B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C26BF">
        <w:rPr>
          <w:rFonts w:ascii="Arial" w:hAnsi="Arial" w:cs="Arial"/>
        </w:rPr>
        <w:t>Požarnim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redom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ustanove,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kjer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izvajajo,</w:t>
      </w:r>
    </w:p>
    <w:p w14:paraId="2E5250C7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C26BF">
        <w:rPr>
          <w:rFonts w:ascii="Arial" w:hAnsi="Arial" w:cs="Arial"/>
        </w:rPr>
        <w:t>Pisnimi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ustnimi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navodili,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ki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so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podana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strani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osebe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odgovorne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izvajanje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ukrepov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varnosti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in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zdravja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pri</w:t>
      </w:r>
      <w:r w:rsidRPr="002C26BF">
        <w:rPr>
          <w:rFonts w:ascii="Arial" w:eastAsia="Arial" w:hAnsi="Arial" w:cs="Arial"/>
        </w:rPr>
        <w:t xml:space="preserve"> </w:t>
      </w:r>
      <w:r w:rsidRPr="002C26BF">
        <w:rPr>
          <w:rFonts w:ascii="Arial" w:hAnsi="Arial" w:cs="Arial"/>
        </w:rPr>
        <w:t>delu.</w:t>
      </w:r>
      <w:r>
        <w:rPr>
          <w:rFonts w:ascii="Arial" w:eastAsia="Arial" w:hAnsi="Arial" w:cs="Arial"/>
        </w:rPr>
        <w:t xml:space="preserve"> </w:t>
      </w:r>
      <w:bookmarkEnd w:id="0"/>
      <w:bookmarkEnd w:id="1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</w:rPr>
        <w:t xml:space="preserve">            </w:t>
      </w:r>
    </w:p>
    <w:p w14:paraId="26F19F96" w14:textId="77777777" w:rsidR="00FC4BEB" w:rsidRDefault="00FC4BEB"/>
    <w:p w14:paraId="1E84074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4A18C53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4E625FC1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Podpisniki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sporazumejo,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usklajevanje,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koordiniranje,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  <w:r>
        <w:rPr>
          <w:rFonts w:ascii="Arial" w:eastAsia="Arial" w:hAnsi="Arial" w:cs="Arial"/>
        </w:rPr>
        <w:t xml:space="preserve"> </w:t>
      </w:r>
      <w:r w:rsidR="00C9418B">
        <w:rPr>
          <w:rFonts w:ascii="Arial" w:eastAsia="Arial" w:hAnsi="Arial" w:cs="Arial"/>
        </w:rPr>
        <w:t>…………………………………………………..</w:t>
      </w:r>
    </w:p>
    <w:p w14:paraId="16400CD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A120CB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medsebojno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reševanju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nejasnosti.</w:t>
      </w:r>
    </w:p>
    <w:p w14:paraId="265EC4D6" w14:textId="77777777" w:rsidR="00FC4BEB" w:rsidRDefault="00FC4BEB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opustitve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inštalacijami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pogodbena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zaposlen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lastnik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prostorov.</w:t>
      </w:r>
    </w:p>
    <w:p w14:paraId="1CB2104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7628032E" w14:textId="77777777" w:rsidR="00FC4BEB" w:rsidRDefault="00FC4BEB">
      <w:pPr>
        <w:jc w:val="center"/>
        <w:rPr>
          <w:rFonts w:ascii="Arial" w:hAnsi="Arial" w:cs="Arial"/>
        </w:rPr>
      </w:pPr>
    </w:p>
    <w:p w14:paraId="780EF82A" w14:textId="77777777" w:rsidR="00FC4BEB" w:rsidRDefault="00FC4BEB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Default="00FC4BE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Obveznosti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naslednje:</w:t>
      </w:r>
    </w:p>
    <w:p w14:paraId="468696DE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nadzorovati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</w:p>
    <w:p w14:paraId="3456A841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dokler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postopkov,</w:t>
      </w:r>
    </w:p>
    <w:p w14:paraId="7B8184C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prepove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sredstvi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pripravami,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predstavljajo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večjo</w:t>
      </w:r>
      <w:r>
        <w:rPr>
          <w:rFonts w:ascii="Arial" w:eastAsia="Arial" w:hAnsi="Arial" w:cs="Arial"/>
        </w:rPr>
        <w:t xml:space="preserve"> </w:t>
      </w:r>
    </w:p>
    <w:p w14:paraId="32CFA4DB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premoženje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vrednosti,</w:t>
      </w:r>
    </w:p>
    <w:p w14:paraId="62F42206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takoj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omamnih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substanc,</w:t>
      </w:r>
    </w:p>
    <w:p w14:paraId="4ACA306C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navedene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naročnika,</w:t>
      </w:r>
    </w:p>
    <w:p w14:paraId="49B07CD2" w14:textId="77777777" w:rsidR="00FC4BEB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dnevno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prisotne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odsotnosti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</w:p>
    <w:p w14:paraId="12B1591C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namestnike.</w:t>
      </w:r>
      <w:r>
        <w:rPr>
          <w:rFonts w:ascii="Arial" w:eastAsia="Arial" w:hAnsi="Arial" w:cs="Arial"/>
        </w:rPr>
        <w:t xml:space="preserve"> </w:t>
      </w:r>
    </w:p>
    <w:p w14:paraId="38B45253" w14:textId="77777777" w:rsidR="00FC4BEB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Default="00FC4BEB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Odgovorni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osebi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skupnih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varnostnih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ukrepov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strani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naročnika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in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izvajalca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pooblaščeni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da:</w:t>
      </w:r>
    </w:p>
    <w:p w14:paraId="0967DCAA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temeljnih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 </w:t>
      </w:r>
    </w:p>
    <w:p w14:paraId="708910FD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določanju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ukrepov,</w:t>
      </w:r>
    </w:p>
    <w:p w14:paraId="555DB2B2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koordinirata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izvajalci,</w:t>
      </w:r>
    </w:p>
    <w:p w14:paraId="069D2904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preverjata,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3.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 </w:t>
      </w:r>
    </w:p>
    <w:p w14:paraId="563B2377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dogovora,</w:t>
      </w:r>
    </w:p>
    <w:p w14:paraId="35CC8218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preverjata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načrtovane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aktivnosti;</w:t>
      </w:r>
    </w:p>
    <w:p w14:paraId="01A7A1D9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izpolnjujejo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splošnih</w:t>
      </w:r>
      <w:r>
        <w:rPr>
          <w:rFonts w:ascii="Arial" w:eastAsia="Arial" w:hAnsi="Arial" w:cs="Arial"/>
        </w:rPr>
        <w:t xml:space="preserve"> </w:t>
      </w:r>
    </w:p>
    <w:p w14:paraId="16F8AE1E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dogovorjenih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zahtev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ravnajo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življenje</w:t>
      </w:r>
      <w:r>
        <w:rPr>
          <w:rFonts w:ascii="Arial" w:eastAsia="Arial" w:hAnsi="Arial" w:cs="Arial"/>
        </w:rPr>
        <w:t xml:space="preserve"> </w:t>
      </w:r>
    </w:p>
    <w:p w14:paraId="5D3C75C9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objektu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škodo,</w:t>
      </w:r>
    </w:p>
    <w:p w14:paraId="737F90E5" w14:textId="77777777" w:rsidR="00FC4BEB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prijavljata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kršitve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policiji.</w:t>
      </w:r>
    </w:p>
    <w:p w14:paraId="7FE6A6DC" w14:textId="77777777" w:rsidR="00FC4BEB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usklajuje:</w:t>
      </w:r>
    </w:p>
    <w:p w14:paraId="5C800844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zavzame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dokončno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odločitev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</w:t>
      </w:r>
      <w:r>
        <w:rPr>
          <w:rFonts w:ascii="Arial" w:eastAsia="Arial" w:hAnsi="Arial" w:cs="Arial"/>
        </w:rPr>
        <w:t xml:space="preserve"> </w:t>
      </w:r>
    </w:p>
    <w:p w14:paraId="36CA093F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</w:p>
    <w:p w14:paraId="7FD188FB" w14:textId="77777777" w:rsidR="00FC4BEB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zadevah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stranki.</w:t>
      </w:r>
      <w:r>
        <w:rPr>
          <w:rFonts w:ascii="Arial" w:eastAsia="Arial" w:hAnsi="Arial" w:cs="Arial"/>
        </w:rPr>
        <w:t xml:space="preserve"> </w:t>
      </w:r>
    </w:p>
    <w:p w14:paraId="2480EFE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izvajalca</w:t>
      </w:r>
    </w:p>
    <w:p w14:paraId="130827FD" w14:textId="77777777" w:rsidR="00FC4BEB" w:rsidRDefault="00FC4BEB">
      <w:pPr>
        <w:jc w:val="center"/>
        <w:rPr>
          <w:rFonts w:ascii="Arial" w:hAnsi="Arial" w:cs="Arial"/>
        </w:rPr>
      </w:pPr>
    </w:p>
    <w:p w14:paraId="3AF2C45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E632220" w14:textId="77777777" w:rsidR="00FC4BEB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naročnika:</w:t>
      </w:r>
    </w:p>
    <w:p w14:paraId="642FA0DD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preizkusu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</w:p>
    <w:p w14:paraId="123B30C7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potrdilo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opravljenem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zdravniškem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(kopija),</w:t>
      </w:r>
    </w:p>
    <w:p w14:paraId="03CB0AC1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delo,</w:t>
      </w:r>
    </w:p>
    <w:p w14:paraId="1F68340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poučeni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požarom,</w:t>
      </w:r>
    </w:p>
    <w:p w14:paraId="7BA0C6EF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seznam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času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</w:p>
    <w:p w14:paraId="61FCA938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 w:rsidR="00E02E3F">
        <w:rPr>
          <w:rFonts w:ascii="Arial" w:hAnsi="Arial" w:cs="Arial"/>
        </w:rPr>
        <w:t>id</w:t>
      </w:r>
      <w:r>
        <w:rPr>
          <w:rFonts w:ascii="Arial" w:hAnsi="Arial" w:cs="Arial"/>
        </w:rPr>
        <w:t>e</w:t>
      </w:r>
      <w:r w:rsidR="00E02E3F">
        <w:rPr>
          <w:rFonts w:ascii="Arial" w:hAnsi="Arial" w:cs="Arial"/>
        </w:rPr>
        <w:t>n</w:t>
      </w:r>
      <w:r>
        <w:rPr>
          <w:rFonts w:ascii="Arial" w:hAnsi="Arial" w:cs="Arial"/>
        </w:rPr>
        <w:t>tifikac</w:t>
      </w:r>
      <w:r w:rsidR="00E02E3F">
        <w:rPr>
          <w:rFonts w:ascii="Arial" w:hAnsi="Arial" w:cs="Arial"/>
        </w:rPr>
        <w:t>ij</w:t>
      </w:r>
      <w:r>
        <w:rPr>
          <w:rFonts w:ascii="Arial" w:hAnsi="Arial" w:cs="Arial"/>
        </w:rPr>
        <w:t>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kartic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Maribora,</w:t>
      </w:r>
      <w:r>
        <w:rPr>
          <w:rFonts w:ascii="Arial" w:eastAsia="Arial" w:hAnsi="Arial" w:cs="Arial"/>
        </w:rPr>
        <w:t xml:space="preserve"> </w:t>
      </w:r>
    </w:p>
    <w:p w14:paraId="34F4C6DA" w14:textId="77777777" w:rsidR="00FC4BEB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prihodu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Maribor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najava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službi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del.</w:t>
      </w:r>
    </w:p>
    <w:p w14:paraId="2D7D5630" w14:textId="77777777" w:rsidR="00FC4BEB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134409" w14:textId="77777777" w:rsidR="00FC4BEB" w:rsidRDefault="00FC4BEB">
      <w:pPr>
        <w:rPr>
          <w:rFonts w:ascii="Arial" w:hAnsi="Arial" w:cs="Arial"/>
        </w:rPr>
      </w:pPr>
    </w:p>
    <w:p w14:paraId="0225E4B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servisirana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usposobljeni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uporabo.</w:t>
      </w:r>
    </w:p>
    <w:p w14:paraId="02C3F2FC" w14:textId="77777777" w:rsidR="00FC4BEB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6002AFA8" w14:textId="77777777" w:rsidR="00FC4BEB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Default="00FC4BEB" w:rsidP="004B56B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nadzorom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posredoval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</w:p>
    <w:p w14:paraId="0BF728C3" w14:textId="77777777" w:rsidR="008F0696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hranili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naročnika.</w:t>
      </w:r>
    </w:p>
    <w:p w14:paraId="1FFDD574" w14:textId="77777777" w:rsidR="001877FB" w:rsidRDefault="001877FB" w:rsidP="002C26BF">
      <w:pPr>
        <w:jc w:val="both"/>
        <w:rPr>
          <w:rFonts w:ascii="Arial" w:hAnsi="Arial" w:cs="Arial"/>
        </w:rPr>
      </w:pPr>
    </w:p>
    <w:p w14:paraId="5D5E2A51" w14:textId="77777777" w:rsidR="001877FB" w:rsidRDefault="001877FB" w:rsidP="002C26BF">
      <w:pPr>
        <w:jc w:val="both"/>
        <w:rPr>
          <w:rFonts w:ascii="Arial" w:hAnsi="Arial" w:cs="Arial"/>
        </w:rPr>
      </w:pPr>
    </w:p>
    <w:p w14:paraId="6B4212F2" w14:textId="77777777" w:rsidR="00FC4BEB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člen</w:t>
      </w:r>
    </w:p>
    <w:p w14:paraId="60DDB337" w14:textId="77777777" w:rsidR="00FC4BEB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Default="00FC4BEB">
      <w:pPr>
        <w:spacing w:before="12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varstva,</w:t>
      </w:r>
      <w:r>
        <w:rPr>
          <w:rFonts w:ascii="Arial" w:eastAsia="Arial" w:hAnsi="Arial" w:cs="Arial"/>
        </w:rPr>
        <w:t xml:space="preserve"> v skladu z zakonodajo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Kajenje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odprtega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orodja,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iskre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Prepovedana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svetil,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visoke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površinske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temperature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eksplozijo.</w:t>
      </w:r>
      <w:r>
        <w:rPr>
          <w:rFonts w:ascii="Arial" w:eastAsia="Arial" w:hAnsi="Arial" w:cs="Arial"/>
        </w:rPr>
        <w:t xml:space="preserve"> </w:t>
      </w:r>
    </w:p>
    <w:p w14:paraId="5ECB09AE" w14:textId="77777777" w:rsidR="00FC4BEB" w:rsidRDefault="00FC4BEB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zapuščajo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zadnji,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izklopljene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luči,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grelna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telesa,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zaprte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vodovodne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element,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škodo.</w:t>
      </w:r>
    </w:p>
    <w:p w14:paraId="2E3F396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D0DFB5E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posameznega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ima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zvezi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zagotavljanjem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zlasti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naslednje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dolžnosti:</w:t>
      </w:r>
    </w:p>
    <w:p w14:paraId="58C1D879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skrbi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delavcev,</w:t>
      </w:r>
    </w:p>
    <w:p w14:paraId="1F9A73E0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specifičnih</w:t>
      </w:r>
      <w:r>
        <w:rPr>
          <w:rFonts w:ascii="Arial" w:eastAsia="Arial" w:hAnsi="Arial" w:cs="Arial"/>
        </w:rPr>
        <w:t xml:space="preserve">   </w:t>
      </w:r>
    </w:p>
    <w:p w14:paraId="035C0AA8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škodljivostih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povečano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nastanek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in/ali</w:t>
      </w:r>
      <w:r>
        <w:rPr>
          <w:rFonts w:ascii="Arial" w:eastAsia="Arial" w:hAnsi="Arial" w:cs="Arial"/>
        </w:rPr>
        <w:t xml:space="preserve"> </w:t>
      </w:r>
    </w:p>
    <w:p w14:paraId="7D117DE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zdravstvenih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okvar,</w:t>
      </w:r>
    </w:p>
    <w:p w14:paraId="23192ECA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(izhajajočih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 </w:t>
      </w:r>
    </w:p>
    <w:p w14:paraId="1824C3B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veljavnih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predpisov),</w:t>
      </w:r>
    </w:p>
    <w:p w14:paraId="55741BA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začetkom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podrejene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dodatno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6255413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</w:p>
    <w:p w14:paraId="7BB39E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del,</w:t>
      </w:r>
    </w:p>
    <w:p w14:paraId="34CB74E4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skrbi,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priprave,</w:t>
      </w:r>
      <w:r>
        <w:rPr>
          <w:rFonts w:ascii="Arial" w:eastAsia="Arial" w:hAnsi="Arial" w:cs="Arial"/>
        </w:rPr>
        <w:t xml:space="preserve">   </w:t>
      </w:r>
    </w:p>
    <w:p w14:paraId="7C500EB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naprave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pripomočke,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celoti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področja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delu,</w:t>
      </w:r>
    </w:p>
    <w:p w14:paraId="2652668B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neprestano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kontrolira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nadzira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varnostne</w:t>
      </w:r>
      <w:r>
        <w:rPr>
          <w:rFonts w:ascii="Arial" w:eastAsia="Arial" w:hAnsi="Arial" w:cs="Arial"/>
        </w:rPr>
        <w:t xml:space="preserve"> </w:t>
      </w:r>
    </w:p>
    <w:p w14:paraId="42349BF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ukrepe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opremo,</w:t>
      </w:r>
    </w:p>
    <w:p w14:paraId="775038C8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pojavih,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kakorkoli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kogarkoli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sproti</w:t>
      </w:r>
    </w:p>
    <w:p w14:paraId="5B9F39A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obvešča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VZPD,</w:t>
      </w:r>
    </w:p>
    <w:p w14:paraId="0672C1C3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kljub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opozorilom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</w:p>
    <w:p w14:paraId="7B801B5F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namerno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</w:p>
    <w:p w14:paraId="7CA6FAED" w14:textId="77777777" w:rsidR="00FC4BEB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ostalih,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sodelujočih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večja</w:t>
      </w:r>
      <w:r>
        <w:rPr>
          <w:rFonts w:ascii="Arial" w:eastAsia="Arial" w:hAnsi="Arial" w:cs="Arial"/>
        </w:rPr>
        <w:t xml:space="preserve">  </w:t>
      </w:r>
    </w:p>
    <w:p w14:paraId="2CF55A3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pomanjkljivosti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nepravilnosti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vidika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VZPD),</w:t>
      </w:r>
    </w:p>
    <w:p w14:paraId="5B9212FE" w14:textId="77777777" w:rsidR="00FC4BEB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znani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načini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postopki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posvetuje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 </w:t>
      </w:r>
    </w:p>
    <w:p w14:paraId="0DEF8A8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.</w:t>
      </w:r>
    </w:p>
    <w:p w14:paraId="39A1C7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899D4C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Vsak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delodajalec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obvezuje,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podrejeni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malomarnega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preventivnih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zaradi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neuporabe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varovalne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vplivom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alkohola,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nedvoumno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ugotovljeno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dokazano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pristojnih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inšpekcijskih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organov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izvedencev),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prevzel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poravnal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stroške,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izvirajo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nastale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delovišču.</w:t>
      </w:r>
    </w:p>
    <w:p w14:paraId="7575E4E0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Obveznosti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naročnika</w:t>
      </w:r>
    </w:p>
    <w:p w14:paraId="1130A837" w14:textId="77777777" w:rsidR="00FC4BEB" w:rsidRDefault="00FC4BEB">
      <w:pPr>
        <w:jc w:val="center"/>
        <w:rPr>
          <w:rFonts w:ascii="Arial" w:hAnsi="Arial" w:cs="Arial"/>
        </w:rPr>
      </w:pPr>
    </w:p>
    <w:p w14:paraId="12B210FD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4426691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zakonsko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predpisane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pogoje,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območju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varno:</w:t>
      </w:r>
    </w:p>
    <w:p w14:paraId="1265AC69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prehodi,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stopnišča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označeni,</w:t>
      </w:r>
    </w:p>
    <w:p w14:paraId="6193E28D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elektroinštalacije,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vzdrževane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pregledovane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  </w:t>
      </w:r>
    </w:p>
    <w:p w14:paraId="01673416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pooblaščene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osebe,</w:t>
      </w:r>
    </w:p>
    <w:p w14:paraId="6F45E2F1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navodila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varstvo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požarom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gašenje,</w:t>
      </w:r>
    </w:p>
    <w:p w14:paraId="6720252C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glede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obseg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število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</w:p>
    <w:p w14:paraId="573EE479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vodenje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garderobne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</w:p>
    <w:p w14:paraId="22CFC77B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hramba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opreme,</w:t>
      </w:r>
    </w:p>
    <w:p w14:paraId="1824852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ustrezna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odlagališča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odlaganje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odpadkov,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</w:p>
    <w:p w14:paraId="4C14662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odlagališči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odpadke,</w:t>
      </w:r>
    </w:p>
    <w:p w14:paraId="45A0E414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uporabo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opreme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pomoč,</w:t>
      </w:r>
      <w:r>
        <w:rPr>
          <w:rFonts w:ascii="Arial" w:eastAsia="Arial" w:hAnsi="Arial" w:cs="Arial"/>
        </w:rPr>
        <w:t xml:space="preserve"> </w:t>
      </w:r>
    </w:p>
    <w:p w14:paraId="485AA649" w14:textId="77777777" w:rsidR="004B56B5" w:rsidRDefault="004B56B5" w:rsidP="004B56B5">
      <w:pPr>
        <w:ind w:left="720"/>
        <w:jc w:val="both"/>
        <w:rPr>
          <w:rFonts w:ascii="Arial" w:eastAsia="Arial" w:hAnsi="Arial" w:cs="Arial"/>
        </w:rPr>
      </w:pPr>
    </w:p>
    <w:p w14:paraId="58AA223F" w14:textId="77777777" w:rsidR="00FC4BEB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delavce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morebitnih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nevarnostih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prostorih,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 </w:t>
      </w:r>
    </w:p>
    <w:p w14:paraId="11F0C207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            </w:t>
      </w:r>
      <w:r>
        <w:rPr>
          <w:rFonts w:ascii="Arial" w:hAnsi="Arial" w:cs="Arial"/>
        </w:rPr>
        <w:t>ogrozili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(skladišče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nevarnih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snovi,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laboratorijski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prostori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posebno</w:t>
      </w:r>
      <w:r>
        <w:rPr>
          <w:rFonts w:ascii="Arial" w:eastAsia="Arial" w:hAnsi="Arial" w:cs="Arial"/>
        </w:rPr>
        <w:t xml:space="preserve">    </w:t>
      </w:r>
    </w:p>
    <w:p w14:paraId="5C5032AD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opremo,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opremo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stroji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opravlja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čisti,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lahko</w:t>
      </w:r>
      <w:r>
        <w:rPr>
          <w:rFonts w:ascii="Arial" w:eastAsia="Arial" w:hAnsi="Arial" w:cs="Arial"/>
        </w:rPr>
        <w:t xml:space="preserve">  </w:t>
      </w:r>
    </w:p>
    <w:p w14:paraId="0BB4F02A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            </w:t>
      </w:r>
      <w:r>
        <w:rPr>
          <w:rFonts w:ascii="Arial" w:hAnsi="Arial" w:cs="Arial"/>
        </w:rPr>
        <w:t>poškoduje</w:t>
      </w:r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hAnsi="Arial" w:cs="Arial"/>
        </w:rPr>
        <w:t>i.p.d</w:t>
      </w:r>
      <w:proofErr w:type="spellEnd"/>
      <w:r>
        <w:rPr>
          <w:rFonts w:ascii="Arial" w:hAnsi="Arial" w:cs="Arial"/>
        </w:rPr>
        <w:t>.).</w:t>
      </w:r>
    </w:p>
    <w:p w14:paraId="376E4284" w14:textId="77777777" w:rsidR="00FC4BEB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njegovi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življenja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1BFA91D4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B7DBACE" w14:textId="77777777" w:rsidR="00FC4BEB" w:rsidRDefault="00FC4BEB">
      <w:pPr>
        <w:jc w:val="center"/>
        <w:rPr>
          <w:rFonts w:ascii="Arial" w:hAnsi="Arial" w:cs="Arial"/>
        </w:rPr>
      </w:pPr>
    </w:p>
    <w:p w14:paraId="61743398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omogočiti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dostop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priključkov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virov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potrebujejo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zagotoviti,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le-ti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seznaniti,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možno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izključiti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električni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tok.</w:t>
      </w:r>
      <w:r>
        <w:rPr>
          <w:rFonts w:ascii="Arial" w:eastAsia="Arial" w:hAnsi="Arial" w:cs="Arial"/>
        </w:rPr>
        <w:t xml:space="preserve"> </w:t>
      </w:r>
    </w:p>
    <w:p w14:paraId="41EC485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20A08162" w14:textId="77777777" w:rsidR="00FC4BEB" w:rsidRDefault="00FC4BEB">
      <w:pPr>
        <w:jc w:val="center"/>
        <w:rPr>
          <w:rFonts w:ascii="Arial" w:hAnsi="Arial" w:cs="Arial"/>
        </w:rPr>
      </w:pPr>
    </w:p>
    <w:p w14:paraId="48905A87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njega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pooblaščena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koordinacijo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upoštevajo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pravil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opozoriti,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svojo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dejavnostjo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ogrožajo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prekiniti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izvajalca.</w:t>
      </w:r>
    </w:p>
    <w:p w14:paraId="64EDC349" w14:textId="77777777" w:rsidR="00FC4BEB" w:rsidRDefault="00FC4BEB">
      <w:pPr>
        <w:jc w:val="both"/>
        <w:rPr>
          <w:rFonts w:ascii="Arial" w:hAnsi="Arial" w:cs="Arial"/>
        </w:rPr>
      </w:pPr>
    </w:p>
    <w:p w14:paraId="1069A3FC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FC4B391" w14:textId="77777777" w:rsidR="00FC4BEB" w:rsidRDefault="00FC4BEB">
      <w:pPr>
        <w:jc w:val="both"/>
        <w:rPr>
          <w:rFonts w:ascii="Arial" w:hAnsi="Arial" w:cs="Arial"/>
        </w:rPr>
      </w:pPr>
    </w:p>
    <w:p w14:paraId="7829A447" w14:textId="4EBD3344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delavca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povzročil</w:t>
      </w:r>
      <w:r w:rsidR="0001574C">
        <w:rPr>
          <w:rFonts w:ascii="Arial" w:hAnsi="Arial" w:cs="Arial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oz.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zavarovati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kraj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dokaze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zbrati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dogodku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vključno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izjavami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poškodovanca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prič,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poskrbeti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nudenje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pomoči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nemudoma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obvestiti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primeru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hude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nezgode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večje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materialne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škode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inšpekcijo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policijo.</w:t>
      </w:r>
    </w:p>
    <w:p w14:paraId="7090397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102BECDA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začne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veljati,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podpišejo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izvajalcev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izvajajo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delovišču.</w:t>
      </w:r>
    </w:p>
    <w:p w14:paraId="6A1D2C5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0F88DBE7" w14:textId="77777777" w:rsidR="00FC4BEB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Začetek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delovišču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dovoljen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izvajalcu,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pisno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izjavo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predal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potrebno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varnostno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tehnično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dokumentacijo.</w:t>
      </w:r>
    </w:p>
    <w:p w14:paraId="22DCCFB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Default="00FC4BE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Imenovanje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odgovornih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oseb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varnost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zdravje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delu</w:t>
      </w:r>
    </w:p>
    <w:p w14:paraId="5DFA6D70" w14:textId="77777777" w:rsidR="00FC4BEB" w:rsidRDefault="00FC4BEB">
      <w:pPr>
        <w:jc w:val="center"/>
        <w:rPr>
          <w:rFonts w:ascii="Arial" w:hAnsi="Arial" w:cs="Arial"/>
        </w:rPr>
      </w:pPr>
    </w:p>
    <w:p w14:paraId="6B454723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5BC707AB" w14:textId="77777777" w:rsidR="00FC4BEB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izvajanje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skupnih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ukrepov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smislu</w:t>
      </w:r>
      <w:r>
        <w:rPr>
          <w:rFonts w:ascii="Arial" w:eastAsia="Arial" w:hAnsi="Arial" w:cs="Arial"/>
        </w:rPr>
        <w:t xml:space="preserve"> 39</w:t>
      </w:r>
      <w:r>
        <w:rPr>
          <w:rFonts w:ascii="Arial" w:hAnsi="Arial" w:cs="Arial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člena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Zakona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varnosti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zdravju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imenovana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oseba:</w:t>
      </w:r>
    </w:p>
    <w:p w14:paraId="68854C89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bookmarkStart w:id="2" w:name="_Hlk182996565"/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63918A02" w:rsidR="00FC4BEB" w:rsidRDefault="005209F8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1FAF1B99" w:rsidR="00FC4BEB" w:rsidRDefault="005209F8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</w:t>
            </w:r>
            <w:r w:rsidR="00FC4BEB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32C2B20A" w:rsidR="00FC4BEB" w:rsidRDefault="005209F8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bookmarkEnd w:id="2"/>
    </w:tbl>
    <w:p w14:paraId="5C0FCB97" w14:textId="77777777" w:rsidR="00FC4BEB" w:rsidRDefault="00FC4BEB">
      <w:pPr>
        <w:jc w:val="both"/>
      </w:pPr>
    </w:p>
    <w:p w14:paraId="650234AC" w14:textId="77777777" w:rsidR="00FC4BEB" w:rsidRDefault="00FC4BEB">
      <w:pPr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pa:</w:t>
      </w:r>
      <w:r>
        <w:rPr>
          <w:rFonts w:ascii="Arial" w:eastAsia="Arial" w:hAnsi="Arial" w:cs="Arial"/>
        </w:rPr>
        <w:t xml:space="preserve"> </w:t>
      </w:r>
    </w:p>
    <w:p w14:paraId="20AB9C01" w14:textId="77777777" w:rsidR="00FC4BEB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1628"/>
        <w:gridCol w:w="748"/>
        <w:gridCol w:w="55"/>
        <w:gridCol w:w="748"/>
        <w:gridCol w:w="1870"/>
        <w:gridCol w:w="123"/>
      </w:tblGrid>
      <w:tr w:rsidR="00C9418B" w14:paraId="01BAAE1D" w14:textId="77777777" w:rsidTr="00614C47">
        <w:trPr>
          <w:gridAfter w:val="1"/>
          <w:wAfter w:w="123" w:type="dxa"/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62D24DA6" w14:textId="77777777" w:rsidR="00C9418B" w:rsidRDefault="00C9418B" w:rsidP="00614C4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38F9C1AE" w14:textId="77777777" w:rsidR="00C9418B" w:rsidRDefault="00C9418B" w:rsidP="00614C4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561" w:type="dxa"/>
            <w:shd w:val="clear" w:color="auto" w:fill="auto"/>
            <w:vAlign w:val="bottom"/>
          </w:tcPr>
          <w:p w14:paraId="60880B06" w14:textId="77777777" w:rsidR="00C9418B" w:rsidRDefault="00C9418B" w:rsidP="00614C47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gridSpan w:val="3"/>
            <w:shd w:val="clear" w:color="auto" w:fill="auto"/>
            <w:vAlign w:val="bottom"/>
          </w:tcPr>
          <w:p w14:paraId="5E1BC4B6" w14:textId="77777777" w:rsidR="00C9418B" w:rsidRDefault="00C9418B" w:rsidP="00614C4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  <w:tc>
          <w:tcPr>
            <w:tcW w:w="748" w:type="dxa"/>
            <w:shd w:val="clear" w:color="auto" w:fill="auto"/>
            <w:vAlign w:val="bottom"/>
          </w:tcPr>
          <w:p w14:paraId="6A566AA8" w14:textId="77777777" w:rsidR="00C9418B" w:rsidRDefault="00C9418B" w:rsidP="00614C47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1046A87E" w14:textId="77777777" w:rsidR="00C9418B" w:rsidRDefault="00C9418B" w:rsidP="00614C47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tr w:rsidR="00FC4BEB" w14:paraId="1854D028" w14:textId="77777777" w:rsidTr="0027000E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644FAA07" w:rsidR="00FC4BEB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36EE0557" w:rsidR="0027000E" w:rsidRDefault="0027000E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2DA1E57F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28" w:type="dxa"/>
            <w:shd w:val="clear" w:color="auto" w:fill="auto"/>
            <w:vAlign w:val="bottom"/>
          </w:tcPr>
          <w:p w14:paraId="790573EE" w14:textId="23667BA3" w:rsidR="0027000E" w:rsidRDefault="0027000E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54678BAE" w:rsidR="00FC4BEB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96" w:type="dxa"/>
            <w:gridSpan w:val="4"/>
            <w:shd w:val="clear" w:color="auto" w:fill="auto"/>
            <w:vAlign w:val="bottom"/>
          </w:tcPr>
          <w:p w14:paraId="0C1EE571" w14:textId="76E543D0" w:rsidR="0027000E" w:rsidRPr="0027000E" w:rsidRDefault="0027000E" w:rsidP="0027000E">
            <w:pPr>
              <w:tabs>
                <w:tab w:val="left" w:leader="underscore" w:pos="8789"/>
              </w:tabs>
              <w:snapToGrid w:val="0"/>
              <w:ind w:right="-1562"/>
              <w:rPr>
                <w:rFonts w:ascii="Arial" w:hAnsi="Arial" w:cs="Arial"/>
              </w:rPr>
            </w:pPr>
          </w:p>
        </w:tc>
      </w:tr>
    </w:tbl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2CF1BC1D" w14:textId="77777777" w:rsidR="00FC4BEB" w:rsidRDefault="00FC4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Morebitno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spremembo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odgovornih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oseb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kontaktnih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podatkov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vsaka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stranka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drugi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dolžna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sporočiti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takoj.</w:t>
      </w:r>
    </w:p>
    <w:p w14:paraId="02032A33" w14:textId="77777777" w:rsidR="00FC4BEB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14:paraId="36EACAF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4B649164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napisan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2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enakih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katerih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prejme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izvajalec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izvod,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naročnik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izvod.</w:t>
      </w:r>
    </w:p>
    <w:p w14:paraId="6DFE4C7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Pisni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sporazum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sklenjen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podpisan:</w:t>
      </w:r>
    </w:p>
    <w:p w14:paraId="1661C7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6FC2CD" w14:textId="52D41B48" w:rsidR="003F30A6" w:rsidRPr="003F30A6" w:rsidRDefault="003F30A6" w:rsidP="003F30A6">
      <w:pPr>
        <w:tabs>
          <w:tab w:val="left" w:pos="4962"/>
        </w:tabs>
        <w:spacing w:line="360" w:lineRule="auto"/>
        <w:jc w:val="both"/>
        <w:rPr>
          <w:rFonts w:ascii="Arial" w:hAnsi="Arial" w:cs="Arial"/>
          <w:i/>
        </w:rPr>
      </w:pPr>
      <w:r w:rsidRPr="003F30A6">
        <w:rPr>
          <w:rFonts w:ascii="Arial" w:hAnsi="Arial" w:cs="Arial"/>
        </w:rPr>
        <w:t xml:space="preserve">V </w:t>
      </w:r>
      <w:r w:rsidR="00C9418B">
        <w:rPr>
          <w:rFonts w:ascii="Arial" w:hAnsi="Arial" w:cs="Arial"/>
        </w:rPr>
        <w:t>………………….</w:t>
      </w:r>
      <w:r w:rsidRPr="003F30A6">
        <w:rPr>
          <w:rFonts w:ascii="Arial" w:hAnsi="Arial" w:cs="Arial"/>
        </w:rPr>
        <w:t>, dne ………………………….</w:t>
      </w:r>
      <w:r w:rsidRPr="003F30A6">
        <w:rPr>
          <w:rFonts w:ascii="Arial" w:hAnsi="Arial" w:cs="Arial"/>
        </w:rPr>
        <w:tab/>
        <w:t xml:space="preserve">V Mariboru, dne </w:t>
      </w:r>
      <w:r w:rsidR="00422105">
        <w:rPr>
          <w:rFonts w:ascii="Arial" w:hAnsi="Arial" w:cs="Arial"/>
        </w:rPr>
        <w:t>…………………….</w:t>
      </w:r>
    </w:p>
    <w:p w14:paraId="4A91038B" w14:textId="77777777" w:rsidR="003F30A6" w:rsidRPr="003F30A6" w:rsidRDefault="003F30A6" w:rsidP="003F30A6">
      <w:pPr>
        <w:tabs>
          <w:tab w:val="left" w:pos="5387"/>
        </w:tabs>
        <w:jc w:val="both"/>
        <w:rPr>
          <w:rFonts w:ascii="Arial" w:hAnsi="Arial" w:cs="Arial"/>
          <w:i/>
        </w:rPr>
      </w:pPr>
    </w:p>
    <w:p w14:paraId="3841D9DE" w14:textId="77777777" w:rsidR="003F30A6" w:rsidRPr="003F30A6" w:rsidRDefault="003F30A6" w:rsidP="003F30A6">
      <w:pPr>
        <w:pStyle w:val="Telobesedila"/>
        <w:tabs>
          <w:tab w:val="left" w:pos="4962"/>
        </w:tabs>
        <w:spacing w:line="360" w:lineRule="auto"/>
        <w:rPr>
          <w:rFonts w:ascii="Arial" w:hAnsi="Arial" w:cs="Arial"/>
        </w:rPr>
      </w:pPr>
      <w:r w:rsidRPr="003F30A6">
        <w:rPr>
          <w:rFonts w:ascii="Arial" w:hAnsi="Arial" w:cs="Arial"/>
        </w:rPr>
        <w:t>Izvajalec:</w:t>
      </w:r>
      <w:r w:rsidRPr="003F30A6">
        <w:rPr>
          <w:rFonts w:ascii="Arial" w:hAnsi="Arial" w:cs="Arial"/>
        </w:rPr>
        <w:tab/>
        <w:t>Naročnik:</w:t>
      </w:r>
    </w:p>
    <w:p w14:paraId="514FE27A" w14:textId="6D314C69" w:rsidR="003F30A6" w:rsidRPr="003F30A6" w:rsidRDefault="00C9418B" w:rsidP="003F30A6">
      <w:pPr>
        <w:tabs>
          <w:tab w:val="left" w:pos="4962"/>
        </w:tabs>
        <w:spacing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</w:t>
      </w:r>
      <w:r w:rsidR="003F30A6" w:rsidRPr="003F30A6">
        <w:rPr>
          <w:rFonts w:ascii="Arial" w:hAnsi="Arial" w:cs="Arial"/>
        </w:rPr>
        <w:tab/>
        <w:t>UKC Maribor</w:t>
      </w:r>
    </w:p>
    <w:p w14:paraId="00B05171" w14:textId="7E5D253C" w:rsidR="003F30A6" w:rsidRPr="003F30A6" w:rsidRDefault="003F30A6" w:rsidP="003F30A6">
      <w:pPr>
        <w:tabs>
          <w:tab w:val="left" w:pos="4962"/>
        </w:tabs>
        <w:spacing w:line="360" w:lineRule="auto"/>
        <w:jc w:val="both"/>
        <w:rPr>
          <w:rFonts w:ascii="Arial" w:hAnsi="Arial" w:cs="Arial"/>
          <w:i/>
        </w:rPr>
      </w:pPr>
      <w:r w:rsidRPr="003F30A6">
        <w:rPr>
          <w:rFonts w:ascii="Arial" w:hAnsi="Arial" w:cs="Arial"/>
        </w:rPr>
        <w:tab/>
      </w:r>
    </w:p>
    <w:p w14:paraId="07311DD7" w14:textId="77777777" w:rsidR="003F30A6" w:rsidRPr="003F30A6" w:rsidRDefault="003F30A6" w:rsidP="003F30A6">
      <w:pPr>
        <w:pStyle w:val="Telobesedila"/>
        <w:tabs>
          <w:tab w:val="left" w:pos="4962"/>
        </w:tabs>
        <w:spacing w:line="360" w:lineRule="auto"/>
        <w:rPr>
          <w:rFonts w:ascii="Arial" w:hAnsi="Arial" w:cs="Arial"/>
        </w:rPr>
      </w:pPr>
    </w:p>
    <w:p w14:paraId="02528705" w14:textId="77777777" w:rsidR="003F30A6" w:rsidRPr="003F30A6" w:rsidRDefault="003F30A6" w:rsidP="003F30A6">
      <w:pPr>
        <w:pStyle w:val="Telobesedila"/>
        <w:tabs>
          <w:tab w:val="left" w:pos="4962"/>
        </w:tabs>
        <w:spacing w:line="360" w:lineRule="auto"/>
        <w:rPr>
          <w:rFonts w:ascii="Arial" w:hAnsi="Arial" w:cs="Arial"/>
        </w:rPr>
      </w:pPr>
      <w:r w:rsidRPr="003F30A6">
        <w:rPr>
          <w:rFonts w:ascii="Arial" w:hAnsi="Arial" w:cs="Arial"/>
        </w:rPr>
        <w:t>Direktor:</w:t>
      </w:r>
      <w:r w:rsidRPr="003F30A6">
        <w:rPr>
          <w:rFonts w:ascii="Arial" w:hAnsi="Arial" w:cs="Arial"/>
        </w:rPr>
        <w:tab/>
        <w:t>Generalni direktor UKC:</w:t>
      </w:r>
    </w:p>
    <w:p w14:paraId="3312757D" w14:textId="6DFE5BED" w:rsidR="003F30A6" w:rsidRPr="003F30A6" w:rsidRDefault="00C9418B" w:rsidP="003F30A6">
      <w:pPr>
        <w:pStyle w:val="Telobesedila"/>
        <w:tabs>
          <w:tab w:val="left" w:pos="4962"/>
        </w:tabs>
        <w:spacing w:line="360" w:lineRule="auto"/>
      </w:pPr>
      <w:r>
        <w:rPr>
          <w:rFonts w:ascii="Arial" w:hAnsi="Arial" w:cs="Arial"/>
        </w:rPr>
        <w:t>……………………………………..</w:t>
      </w:r>
      <w:r w:rsidR="003F30A6" w:rsidRPr="003F30A6">
        <w:rPr>
          <w:rFonts w:ascii="Arial" w:hAnsi="Arial" w:cs="Arial"/>
        </w:rPr>
        <w:tab/>
        <w:t>prof. dr. Vojko FLIS, dr. med.</w:t>
      </w:r>
    </w:p>
    <w:p w14:paraId="2A34BA17" w14:textId="1ADED827" w:rsidR="00FC4BEB" w:rsidRPr="005B22C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5B22C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Default="00FC4BEB">
      <w:pPr>
        <w:tabs>
          <w:tab w:val="left" w:pos="7116"/>
        </w:tabs>
        <w:jc w:val="both"/>
      </w:pPr>
    </w:p>
    <w:sectPr w:rsidR="00FC4BEB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03CA8" w14:textId="77777777" w:rsidR="006B0B2F" w:rsidRDefault="006B0B2F">
      <w:r>
        <w:separator/>
      </w:r>
    </w:p>
  </w:endnote>
  <w:endnote w:type="continuationSeparator" w:id="0">
    <w:p w14:paraId="0CFAFDD6" w14:textId="77777777" w:rsidR="006B0B2F" w:rsidRDefault="006B0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05F49C1F" w:rsidR="008F23A3" w:rsidRPr="0032723E" w:rsidRDefault="008F23A3" w:rsidP="00C54E85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16"/>
        <w:szCs w:val="16"/>
      </w:rPr>
    </w:pPr>
    <w:bookmarkStart w:id="3" w:name="_Hlk89689830"/>
    <w:bookmarkStart w:id="4" w:name="_Hlk89689831"/>
    <w:bookmarkStart w:id="5" w:name="_Hlk89759222"/>
    <w:bookmarkStart w:id="6" w:name="_Hlk89759223"/>
    <w:bookmarkStart w:id="7" w:name="_Hlk115093832"/>
    <w:bookmarkStart w:id="8" w:name="_Hlk115093833"/>
    <w:bookmarkStart w:id="9" w:name="_Hlk115098655"/>
    <w:bookmarkStart w:id="10" w:name="_Hlk115098656"/>
    <w:bookmarkStart w:id="11" w:name="_Hlk115098661"/>
    <w:bookmarkStart w:id="12" w:name="_Hlk115098662"/>
    <w:bookmarkStart w:id="13" w:name="_Hlk115101918"/>
    <w:bookmarkStart w:id="14" w:name="_Hlk115101919"/>
    <w:bookmarkStart w:id="15" w:name="_Hlk115101966"/>
    <w:bookmarkStart w:id="16" w:name="_Hlk115101967"/>
    <w:bookmarkStart w:id="17" w:name="_Hlk115101977"/>
    <w:bookmarkStart w:id="18" w:name="_Hlk115101978"/>
    <w:bookmarkStart w:id="19" w:name="_Hlk49246115"/>
    <w:bookmarkStart w:id="20" w:name="_Hlk49246116"/>
    <w:r w:rsidRPr="0032723E">
      <w:rPr>
        <w:rFonts w:ascii="Arial" w:hAnsi="Arial" w:cs="Arial"/>
        <w:i/>
        <w:sz w:val="16"/>
        <w:szCs w:val="16"/>
      </w:rPr>
      <w:t xml:space="preserve">UKC Maribor                      </w:t>
    </w:r>
    <w:r w:rsidR="009F108B" w:rsidRPr="0032723E">
      <w:rPr>
        <w:rFonts w:ascii="Arial" w:hAnsi="Arial" w:cs="Arial"/>
        <w:i/>
        <w:sz w:val="16"/>
        <w:szCs w:val="16"/>
      </w:rPr>
      <w:t xml:space="preserve">     </w:t>
    </w:r>
    <w:r w:rsidRPr="0032723E">
      <w:rPr>
        <w:rFonts w:ascii="Arial" w:hAnsi="Arial" w:cs="Arial"/>
        <w:i/>
        <w:sz w:val="16"/>
        <w:szCs w:val="16"/>
      </w:rPr>
      <w:t xml:space="preserve">   </w:t>
    </w:r>
    <w:r w:rsidRPr="0032723E">
      <w:rPr>
        <w:rFonts w:ascii="Arial" w:hAnsi="Arial" w:cs="Arial"/>
        <w:i/>
        <w:sz w:val="16"/>
        <w:szCs w:val="16"/>
      </w:rPr>
      <w:tab/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r w:rsidR="0032723E" w:rsidRPr="0032723E">
      <w:rPr>
        <w:rFonts w:ascii="Arial" w:hAnsi="Arial" w:cs="Arial"/>
        <w:i/>
        <w:sz w:val="16"/>
        <w:szCs w:val="16"/>
      </w:rPr>
      <w:t xml:space="preserve">Javno naročilo </w:t>
    </w:r>
    <w:r w:rsidR="0032723E">
      <w:rPr>
        <w:rFonts w:ascii="Arial" w:hAnsi="Arial" w:cs="Arial"/>
        <w:i/>
        <w:sz w:val="16"/>
        <w:szCs w:val="16"/>
      </w:rPr>
      <w:t>»</w:t>
    </w:r>
    <w:r w:rsidR="00566E5F" w:rsidRPr="00566E5F">
      <w:rPr>
        <w:rFonts w:ascii="Arial" w:hAnsi="Arial" w:cs="Arial"/>
        <w:i/>
        <w:sz w:val="16"/>
        <w:szCs w:val="16"/>
      </w:rPr>
      <w:t>Menjava pogonske glave turbine 5 kogeneracije UKC Maribor</w:t>
    </w:r>
    <w:r w:rsidR="00C54E85">
      <w:rPr>
        <w:rFonts w:ascii="Arial" w:hAnsi="Arial" w:cs="Arial"/>
        <w:i/>
        <w:sz w:val="16"/>
        <w:szCs w:val="16"/>
      </w:rPr>
      <w:t>«</w:t>
    </w:r>
  </w:p>
  <w:bookmarkEnd w:id="19"/>
  <w:bookmarkEnd w:id="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51AD8" w14:textId="77777777" w:rsidR="006B0B2F" w:rsidRDefault="006B0B2F">
      <w:r>
        <w:separator/>
      </w:r>
    </w:p>
  </w:footnote>
  <w:footnote w:type="continuationSeparator" w:id="0">
    <w:p w14:paraId="2D4D3272" w14:textId="77777777" w:rsidR="006B0B2F" w:rsidRDefault="006B0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6FB7B918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1574C"/>
    <w:rsid w:val="00031616"/>
    <w:rsid w:val="00072617"/>
    <w:rsid w:val="00091410"/>
    <w:rsid w:val="00091AE6"/>
    <w:rsid w:val="000A5031"/>
    <w:rsid w:val="000C5E71"/>
    <w:rsid w:val="000E180C"/>
    <w:rsid w:val="0010456E"/>
    <w:rsid w:val="00116386"/>
    <w:rsid w:val="00126EA3"/>
    <w:rsid w:val="00132B65"/>
    <w:rsid w:val="00145F78"/>
    <w:rsid w:val="00172251"/>
    <w:rsid w:val="001877FB"/>
    <w:rsid w:val="001A4FB8"/>
    <w:rsid w:val="001D2BE8"/>
    <w:rsid w:val="001E1E07"/>
    <w:rsid w:val="002273F5"/>
    <w:rsid w:val="002331E9"/>
    <w:rsid w:val="00256EFA"/>
    <w:rsid w:val="00257B32"/>
    <w:rsid w:val="0027000E"/>
    <w:rsid w:val="002958C6"/>
    <w:rsid w:val="002A162D"/>
    <w:rsid w:val="002A5FD8"/>
    <w:rsid w:val="002C2434"/>
    <w:rsid w:val="002C26BF"/>
    <w:rsid w:val="002D4A7C"/>
    <w:rsid w:val="0032524C"/>
    <w:rsid w:val="0032723E"/>
    <w:rsid w:val="00337B7D"/>
    <w:rsid w:val="00340EBC"/>
    <w:rsid w:val="00350615"/>
    <w:rsid w:val="003523E1"/>
    <w:rsid w:val="00353653"/>
    <w:rsid w:val="003912CE"/>
    <w:rsid w:val="003A29F3"/>
    <w:rsid w:val="003B03EE"/>
    <w:rsid w:val="003B5A57"/>
    <w:rsid w:val="003C5F8D"/>
    <w:rsid w:val="003F30A6"/>
    <w:rsid w:val="00403804"/>
    <w:rsid w:val="004115A8"/>
    <w:rsid w:val="00413090"/>
    <w:rsid w:val="00422105"/>
    <w:rsid w:val="004278D0"/>
    <w:rsid w:val="00447232"/>
    <w:rsid w:val="004610BB"/>
    <w:rsid w:val="00491537"/>
    <w:rsid w:val="004A0CE3"/>
    <w:rsid w:val="004B56B5"/>
    <w:rsid w:val="004C38C4"/>
    <w:rsid w:val="004F6B45"/>
    <w:rsid w:val="005054D4"/>
    <w:rsid w:val="00506110"/>
    <w:rsid w:val="005209F8"/>
    <w:rsid w:val="00532FD1"/>
    <w:rsid w:val="0053591B"/>
    <w:rsid w:val="005359DC"/>
    <w:rsid w:val="00547D71"/>
    <w:rsid w:val="00566E5F"/>
    <w:rsid w:val="00571648"/>
    <w:rsid w:val="005B22C4"/>
    <w:rsid w:val="005B2C1E"/>
    <w:rsid w:val="005C476A"/>
    <w:rsid w:val="005C5BB7"/>
    <w:rsid w:val="0062263C"/>
    <w:rsid w:val="00635FA4"/>
    <w:rsid w:val="00651CAD"/>
    <w:rsid w:val="00662FC9"/>
    <w:rsid w:val="00664010"/>
    <w:rsid w:val="00665E38"/>
    <w:rsid w:val="00666878"/>
    <w:rsid w:val="00680E94"/>
    <w:rsid w:val="006B0B2F"/>
    <w:rsid w:val="006B4789"/>
    <w:rsid w:val="006C358D"/>
    <w:rsid w:val="007019F6"/>
    <w:rsid w:val="00705A49"/>
    <w:rsid w:val="0073529C"/>
    <w:rsid w:val="00735F9D"/>
    <w:rsid w:val="0073659C"/>
    <w:rsid w:val="007838AC"/>
    <w:rsid w:val="00826C2A"/>
    <w:rsid w:val="00840D30"/>
    <w:rsid w:val="00854E25"/>
    <w:rsid w:val="008734AE"/>
    <w:rsid w:val="008A43D7"/>
    <w:rsid w:val="008F0696"/>
    <w:rsid w:val="008F23A3"/>
    <w:rsid w:val="008F5E7F"/>
    <w:rsid w:val="00910D22"/>
    <w:rsid w:val="00911B72"/>
    <w:rsid w:val="00936068"/>
    <w:rsid w:val="009516A4"/>
    <w:rsid w:val="00987285"/>
    <w:rsid w:val="00997007"/>
    <w:rsid w:val="009D3B92"/>
    <w:rsid w:val="009F108B"/>
    <w:rsid w:val="009F145D"/>
    <w:rsid w:val="009F6A3A"/>
    <w:rsid w:val="00A313DA"/>
    <w:rsid w:val="00A35BED"/>
    <w:rsid w:val="00A43EEA"/>
    <w:rsid w:val="00A66906"/>
    <w:rsid w:val="00A7254E"/>
    <w:rsid w:val="00B16794"/>
    <w:rsid w:val="00B41AAB"/>
    <w:rsid w:val="00BE7A06"/>
    <w:rsid w:val="00C26A15"/>
    <w:rsid w:val="00C54E85"/>
    <w:rsid w:val="00C71786"/>
    <w:rsid w:val="00C9418B"/>
    <w:rsid w:val="00D42ABF"/>
    <w:rsid w:val="00D446CD"/>
    <w:rsid w:val="00D47693"/>
    <w:rsid w:val="00DB3E6F"/>
    <w:rsid w:val="00DC7167"/>
    <w:rsid w:val="00E02E3F"/>
    <w:rsid w:val="00E27032"/>
    <w:rsid w:val="00E30C6D"/>
    <w:rsid w:val="00E60D26"/>
    <w:rsid w:val="00E61529"/>
    <w:rsid w:val="00EA301E"/>
    <w:rsid w:val="00F311D5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  <w:style w:type="character" w:styleId="Nerazreenaomemba">
    <w:name w:val="Unresolved Mention"/>
    <w:basedOn w:val="Privzetapisavaodstavka"/>
    <w:uiPriority w:val="99"/>
    <w:semiHidden/>
    <w:unhideWhenUsed/>
    <w:rsid w:val="002700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1756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Sanja BELKO</cp:lastModifiedBy>
  <cp:revision>8</cp:revision>
  <cp:lastPrinted>2023-06-21T12:05:00Z</cp:lastPrinted>
  <dcterms:created xsi:type="dcterms:W3CDTF">2024-11-20T10:25:00Z</dcterms:created>
  <dcterms:modified xsi:type="dcterms:W3CDTF">2025-05-19T08:54:00Z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